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31C7" w14:textId="68E36374" w:rsidR="00840947" w:rsidRPr="00777C34" w:rsidRDefault="00293130" w:rsidP="00777C34">
      <w:pPr>
        <w:spacing w:before="60"/>
        <w:ind w:left="2915" w:right="2891"/>
        <w:jc w:val="center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CURR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CU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z w:val="22"/>
          <w:szCs w:val="22"/>
        </w:rPr>
        <w:t>UM</w:t>
      </w:r>
      <w:r w:rsidRPr="00777C3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IT</w:t>
      </w:r>
      <w:r w:rsidRPr="00777C34">
        <w:rPr>
          <w:rFonts w:asciiTheme="minorHAnsi" w:hAnsiTheme="minorHAnsi" w:cstheme="minorHAnsi"/>
          <w:b/>
          <w:sz w:val="22"/>
          <w:szCs w:val="22"/>
        </w:rPr>
        <w:t>AE</w:t>
      </w:r>
    </w:p>
    <w:p w14:paraId="6058E002" w14:textId="77777777" w:rsidR="00777C34" w:rsidRPr="00777C34" w:rsidRDefault="00777C34" w:rsidP="00777C34">
      <w:pPr>
        <w:ind w:left="3239" w:right="3213"/>
        <w:jc w:val="center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Terence Mcfadden</w:t>
      </w:r>
    </w:p>
    <w:p w14:paraId="3F10838C" w14:textId="67486BB5" w:rsidR="00840947" w:rsidRPr="00777C34" w:rsidRDefault="00293130" w:rsidP="00777C34">
      <w:pPr>
        <w:ind w:left="3239" w:right="3213"/>
        <w:jc w:val="center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 xml:space="preserve">. Box 2099-00202, 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IR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77C34">
        <w:rPr>
          <w:rFonts w:asciiTheme="minorHAnsi" w:hAnsiTheme="minorHAnsi" w:cstheme="minorHAnsi"/>
          <w:b/>
          <w:sz w:val="22"/>
          <w:szCs w:val="22"/>
          <w:u w:val="single" w:color="000000"/>
        </w:rPr>
        <w:t>B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  <w:u w:val="single" w:color="000000"/>
        </w:rPr>
        <w:t>.</w:t>
      </w:r>
    </w:p>
    <w:p w14:paraId="77936D0B" w14:textId="673F7FF7" w:rsidR="00840947" w:rsidRPr="00777C34" w:rsidRDefault="00293130" w:rsidP="00777C34">
      <w:pPr>
        <w:jc w:val="center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0722-585375.</w:t>
      </w:r>
    </w:p>
    <w:p w14:paraId="6DCB415E" w14:textId="0A1D139B" w:rsidR="00840947" w:rsidRPr="00777C34" w:rsidRDefault="00777C34" w:rsidP="00777C34">
      <w:pPr>
        <w:jc w:val="center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terence@gmail.com</w:t>
      </w:r>
    </w:p>
    <w:p w14:paraId="1F364559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797F4013" w14:textId="0AA0AC93" w:rsidR="00840947" w:rsidRPr="00777C34" w:rsidRDefault="00293130" w:rsidP="00777C34">
      <w:pPr>
        <w:spacing w:before="24"/>
        <w:ind w:left="1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z w:val="22"/>
          <w:szCs w:val="22"/>
        </w:rPr>
        <w:t>RSONAL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77C34">
        <w:rPr>
          <w:rFonts w:asciiTheme="minorHAnsi" w:hAnsiTheme="minorHAnsi" w:cstheme="minorHAnsi"/>
          <w:b/>
          <w:sz w:val="22"/>
          <w:szCs w:val="22"/>
        </w:rPr>
        <w:t>ORM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ATI</w:t>
      </w:r>
      <w:r w:rsidRPr="00777C34">
        <w:rPr>
          <w:rFonts w:asciiTheme="minorHAnsi" w:hAnsiTheme="minorHAnsi" w:cstheme="minorHAnsi"/>
          <w:b/>
          <w:sz w:val="22"/>
          <w:szCs w:val="22"/>
        </w:rPr>
        <w:t>ON:</w:t>
      </w:r>
    </w:p>
    <w:p w14:paraId="684EF5A2" w14:textId="77777777" w:rsidR="00777C34" w:rsidRDefault="00293130" w:rsidP="00777C34">
      <w:pPr>
        <w:ind w:left="102" w:right="3449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>F BIR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H</w:t>
      </w:r>
      <w:r w:rsidRPr="00777C3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777C3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777C3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2</w:t>
      </w:r>
      <w:r w:rsidRPr="00777C34">
        <w:rPr>
          <w:rFonts w:asciiTheme="minorHAnsi" w:hAnsiTheme="minorHAnsi" w:cstheme="minorHAnsi"/>
          <w:spacing w:val="1"/>
          <w:position w:val="9"/>
          <w:sz w:val="22"/>
          <w:szCs w:val="22"/>
        </w:rPr>
        <w:t>N</w:t>
      </w:r>
      <w:r w:rsidRPr="00777C34">
        <w:rPr>
          <w:rFonts w:asciiTheme="minorHAnsi" w:hAnsiTheme="minorHAnsi" w:cstheme="minorHAnsi"/>
          <w:position w:val="9"/>
          <w:sz w:val="22"/>
          <w:szCs w:val="22"/>
        </w:rPr>
        <w:t>D</w:t>
      </w:r>
      <w:r w:rsidRPr="00777C34">
        <w:rPr>
          <w:rFonts w:asciiTheme="minorHAnsi" w:hAnsiTheme="minorHAnsi" w:cstheme="minorHAnsi"/>
          <w:spacing w:val="24"/>
          <w:position w:val="9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 xml:space="preserve">, 1985.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 xml:space="preserve">Y                   </w:t>
      </w:r>
      <w:r w:rsidRPr="00777C3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777C3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777C3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AE39FB0" w14:textId="77777777" w:rsidR="00777C34" w:rsidRDefault="00293130" w:rsidP="00777C34">
      <w:pPr>
        <w:ind w:left="102" w:right="3449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777C34">
        <w:rPr>
          <w:rFonts w:asciiTheme="minorHAnsi" w:hAnsiTheme="minorHAnsi" w:cstheme="minorHAnsi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ID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N</w:t>
      </w:r>
      <w:r w:rsidRPr="00777C34">
        <w:rPr>
          <w:rFonts w:asciiTheme="minorHAnsi" w:hAnsiTheme="minorHAnsi" w:cstheme="minorHAnsi"/>
          <w:sz w:val="22"/>
          <w:szCs w:val="22"/>
        </w:rPr>
        <w:t xml:space="preserve">o               </w:t>
      </w:r>
      <w:r w:rsidRPr="00777C3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777C3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24256112. </w:t>
      </w:r>
    </w:p>
    <w:p w14:paraId="792E3FAB" w14:textId="77777777" w:rsidR="00777C34" w:rsidRDefault="00293130" w:rsidP="00777C34">
      <w:pPr>
        <w:ind w:left="102" w:right="3449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777C34">
        <w:rPr>
          <w:rFonts w:asciiTheme="minorHAnsi" w:hAnsiTheme="minorHAnsi" w:cstheme="minorHAnsi"/>
          <w:sz w:val="22"/>
          <w:szCs w:val="22"/>
        </w:rPr>
        <w:t>RI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77C34">
        <w:rPr>
          <w:rFonts w:asciiTheme="minorHAnsi" w:hAnsiTheme="minorHAnsi" w:cstheme="minorHAnsi"/>
          <w:sz w:val="22"/>
          <w:szCs w:val="22"/>
        </w:rPr>
        <w:t xml:space="preserve">S            </w:t>
      </w:r>
      <w:r w:rsidRPr="00777C3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777C3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SI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LE</w:t>
      </w:r>
      <w:r w:rsidRPr="00777C3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1CA00E8" w14:textId="097218CE" w:rsidR="00840947" w:rsidRPr="00777C34" w:rsidRDefault="00293130" w:rsidP="00777C34">
      <w:pPr>
        <w:ind w:left="102" w:right="3449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 xml:space="preserve">N                            </w:t>
      </w:r>
      <w:r w:rsidRPr="00777C3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777C3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77C34">
        <w:rPr>
          <w:rFonts w:asciiTheme="minorHAnsi" w:hAnsiTheme="minorHAnsi" w:cstheme="minorHAnsi"/>
          <w:sz w:val="22"/>
          <w:szCs w:val="22"/>
        </w:rPr>
        <w:t>RIS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</w:p>
    <w:p w14:paraId="7EAB3935" w14:textId="77777777" w:rsidR="00777C34" w:rsidRDefault="00293130" w:rsidP="00777C34">
      <w:pPr>
        <w:ind w:left="102" w:right="857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UAG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 xml:space="preserve">S                      </w:t>
      </w:r>
      <w:r w:rsidRPr="00777C3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IS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77C34">
        <w:rPr>
          <w:rFonts w:asciiTheme="minorHAnsi" w:hAnsiTheme="minorHAnsi" w:cstheme="minorHAnsi"/>
          <w:sz w:val="22"/>
          <w:szCs w:val="22"/>
        </w:rPr>
        <w:t xml:space="preserve">,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SW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AH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I &amp;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77C3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D917C40" w14:textId="7E4D8318" w:rsidR="00840947" w:rsidRPr="00777C34" w:rsidRDefault="00293130" w:rsidP="00777C34">
      <w:pPr>
        <w:ind w:left="102" w:right="857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PR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>F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SSI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 xml:space="preserve">N                      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777C3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>BI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PP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IC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 xml:space="preserve">S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R.</w:t>
      </w:r>
    </w:p>
    <w:p w14:paraId="31589764" w14:textId="77777777" w:rsidR="00840947" w:rsidRPr="00777C34" w:rsidRDefault="00840947" w:rsidP="00777C3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389C39" w14:textId="73D0938E" w:rsidR="00840947" w:rsidRPr="00777C34" w:rsidRDefault="00293130" w:rsidP="00777C34">
      <w:pPr>
        <w:ind w:left="1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CAR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777C34">
        <w:rPr>
          <w:rFonts w:asciiTheme="minorHAnsi" w:hAnsiTheme="minorHAnsi" w:cstheme="minorHAnsi"/>
          <w:b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777C34">
        <w:rPr>
          <w:rFonts w:asciiTheme="minorHAnsi" w:hAnsiTheme="minorHAnsi" w:cstheme="minorHAnsi"/>
          <w:b/>
          <w:sz w:val="22"/>
          <w:szCs w:val="22"/>
        </w:rPr>
        <w:t>J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z w:val="22"/>
          <w:szCs w:val="22"/>
        </w:rPr>
        <w:t>:</w:t>
      </w:r>
    </w:p>
    <w:p w14:paraId="70CDF9FD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59CD812C" w14:textId="23B9AE1E" w:rsidR="00840947" w:rsidRPr="00777C34" w:rsidRDefault="00293130" w:rsidP="00777C34">
      <w:pPr>
        <w:ind w:left="102" w:right="135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777C34">
        <w:rPr>
          <w:rFonts w:asciiTheme="minorHAnsi" w:hAnsiTheme="minorHAnsi" w:cstheme="minorHAnsi"/>
          <w:sz w:val="22"/>
          <w:szCs w:val="22"/>
        </w:rPr>
        <w:t>gen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 xml:space="preserve">y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 xml:space="preserve">ork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 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env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ron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ach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eve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urab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re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gro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 xml:space="preserve">h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he Infor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echno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77C34">
        <w:rPr>
          <w:rFonts w:asciiTheme="minorHAnsi" w:hAnsiTheme="minorHAnsi" w:cstheme="minorHAnsi"/>
          <w:sz w:val="22"/>
          <w:szCs w:val="22"/>
        </w:rPr>
        <w:t>y Sec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 xml:space="preserve">or 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77C34">
        <w:rPr>
          <w:rFonts w:asciiTheme="minorHAnsi" w:hAnsiTheme="minorHAnsi" w:cstheme="minorHAnsi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acqu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app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 xml:space="preserve">g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k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kn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 xml:space="preserve">edge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echno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og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es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 xml:space="preserve">o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ran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 xml:space="preserve">form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heore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cal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concep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o prac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sz w:val="22"/>
          <w:szCs w:val="22"/>
        </w:rPr>
        <w:t>al app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o 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ng 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tit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al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obal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pre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ence.</w:t>
      </w:r>
    </w:p>
    <w:p w14:paraId="4E7FBBFA" w14:textId="77777777" w:rsidR="00840947" w:rsidRPr="00777C34" w:rsidRDefault="00840947" w:rsidP="00777C3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81FDB7B" w14:textId="60B77780" w:rsidR="00840947" w:rsidRDefault="00293130" w:rsidP="00777C34">
      <w:pPr>
        <w:ind w:left="1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z w:val="22"/>
          <w:szCs w:val="22"/>
        </w:rPr>
        <w:t>RSONAL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TT</w:t>
      </w:r>
      <w:r w:rsidRPr="00777C34">
        <w:rPr>
          <w:rFonts w:asciiTheme="minorHAnsi" w:hAnsiTheme="minorHAnsi" w:cstheme="minorHAnsi"/>
          <w:b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IB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z w:val="22"/>
          <w:szCs w:val="22"/>
        </w:rPr>
        <w:t>S:</w:t>
      </w:r>
    </w:p>
    <w:p w14:paraId="797055C5" w14:textId="77777777" w:rsidR="00777C34" w:rsidRPr="00777C34" w:rsidRDefault="00777C34" w:rsidP="00777C34">
      <w:pPr>
        <w:ind w:left="102"/>
        <w:rPr>
          <w:rFonts w:asciiTheme="minorHAnsi" w:hAnsiTheme="minorHAnsi" w:cstheme="minorHAnsi"/>
          <w:sz w:val="22"/>
          <w:szCs w:val="22"/>
        </w:rPr>
      </w:pPr>
    </w:p>
    <w:p w14:paraId="0933CAF0" w14:textId="77777777" w:rsidR="00840947" w:rsidRPr="00777C34" w:rsidRDefault="00293130" w:rsidP="00777C34">
      <w:pPr>
        <w:ind w:left="8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F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ex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b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eam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ber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ab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o pr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777C34">
        <w:rPr>
          <w:rFonts w:asciiTheme="minorHAnsi" w:hAnsiTheme="minorHAnsi" w:cstheme="minorHAnsi"/>
          <w:sz w:val="22"/>
          <w:szCs w:val="22"/>
        </w:rPr>
        <w:t>ze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hand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ks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ucce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777C34">
        <w:rPr>
          <w:rFonts w:asciiTheme="minorHAnsi" w:hAnsiTheme="minorHAnsi" w:cstheme="minorHAnsi"/>
          <w:sz w:val="22"/>
          <w:szCs w:val="22"/>
        </w:rPr>
        <w:t>fu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y</w:t>
      </w:r>
    </w:p>
    <w:p w14:paraId="22FD1715" w14:textId="77777777" w:rsidR="00840947" w:rsidRPr="00777C34" w:rsidRDefault="00293130" w:rsidP="00777C34">
      <w:pPr>
        <w:ind w:left="8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Innova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ve,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ou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go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open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777C34">
        <w:rPr>
          <w:rFonts w:asciiTheme="minorHAnsi" w:hAnsiTheme="minorHAnsi" w:cstheme="minorHAnsi"/>
          <w:sz w:val="22"/>
          <w:szCs w:val="22"/>
        </w:rPr>
        <w:t>nded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777C34">
        <w:rPr>
          <w:rFonts w:asciiTheme="minorHAnsi" w:hAnsiTheme="minorHAnsi" w:cstheme="minorHAnsi"/>
          <w:sz w:val="22"/>
          <w:szCs w:val="22"/>
        </w:rPr>
        <w:t>h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great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erper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onal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k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</w:p>
    <w:p w14:paraId="626B3574" w14:textId="77777777" w:rsidR="00840947" w:rsidRPr="00777C34" w:rsidRDefault="00293130" w:rsidP="00777C34">
      <w:pPr>
        <w:ind w:left="822" w:right="286"/>
        <w:rPr>
          <w:rFonts w:asciiTheme="minorHAnsi" w:hAnsiTheme="minorHAnsi" w:cstheme="minorHAnsi"/>
          <w:sz w:val="22"/>
          <w:szCs w:val="22"/>
        </w:rPr>
        <w:sectPr w:rsidR="00840947" w:rsidRPr="00777C34">
          <w:pgSz w:w="12240" w:h="15840"/>
          <w:pgMar w:top="1380" w:right="1720" w:bottom="280" w:left="1700" w:header="720" w:footer="720" w:gutter="0"/>
          <w:cols w:space="720"/>
        </w:sect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ran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paren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hone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goal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ven,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rad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produc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ve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lim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o conf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den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 xml:space="preserve">y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va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</w:p>
    <w:p w14:paraId="45EE7F27" w14:textId="77777777" w:rsidR="00840947" w:rsidRPr="00777C34" w:rsidRDefault="00840947" w:rsidP="00777C3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990D71A" w14:textId="77777777" w:rsidR="00840947" w:rsidRPr="00777C34" w:rsidRDefault="00293130" w:rsidP="00777C34">
      <w:pPr>
        <w:spacing w:before="24"/>
        <w:ind w:left="1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pict w14:anchorId="22EF1CC4">
          <v:group id="_x0000_s1047" style="position:absolute;left:0;text-align:left;margin-left:90pt;margin-top:18.8pt;width:6in;height:0;z-index:-251657216;mso-position-horizontal-relative:page" coordorigin="1800,376" coordsize="8640,0">
            <v:shape id="_x0000_s1048" style="position:absolute;left:1800;top:376;width:8640;height:0" coordorigin="1800,376" coordsize="8640,0" path="m1800,376r8640,e" filled="f" strokeweight="1pt">
              <v:path arrowok="t"/>
            </v:shape>
            <w10:wrap anchorx="page"/>
          </v:group>
        </w:pic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z w:val="22"/>
          <w:szCs w:val="22"/>
        </w:rPr>
        <w:t>DUCA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b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z w:val="22"/>
          <w:szCs w:val="22"/>
        </w:rPr>
        <w:t>AL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QUA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b/>
          <w:sz w:val="22"/>
          <w:szCs w:val="22"/>
        </w:rPr>
        <w:t>ONS:</w:t>
      </w:r>
    </w:p>
    <w:p w14:paraId="7498FBC6" w14:textId="77777777" w:rsidR="00840947" w:rsidRPr="00777C34" w:rsidRDefault="00840947" w:rsidP="00777C3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BFFDA62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1169BA65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20207189" w14:textId="77777777" w:rsidR="00840947" w:rsidRPr="00777C34" w:rsidRDefault="00293130" w:rsidP="00777C34">
      <w:pPr>
        <w:ind w:left="1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pict w14:anchorId="4A2F3F21">
          <v:group id="_x0000_s1043" style="position:absolute;left:0;text-align:left;margin-left:89.65pt;margin-top:11.95pt;width:252.7pt;height:.7pt;z-index:-251660288;mso-position-horizontal-relative:page" coordorigin="1793,239" coordsize="5054,14">
            <v:shape id="_x0000_s1046" style="position:absolute;left:1800;top:246;width:3628;height:0" coordorigin="1800,246" coordsize="3628,0" path="m1800,246r3628,e" filled="f" strokeweight=".7pt">
              <v:path arrowok="t"/>
            </v:shape>
            <v:shape id="_x0000_s1045" style="position:absolute;left:5428;top:246;width:694;height:0" coordorigin="5428,246" coordsize="694,0" path="m5428,246r694,e" filled="f" strokeweight=".7pt">
              <v:path arrowok="t"/>
            </v:shape>
            <v:shape id="_x0000_s1044" style="position:absolute;left:6120;top:246;width:720;height:0" coordorigin="6120,246" coordsize="720,0" path="m6120,246r720,e" filled="f" strokeweight=".7pt">
              <v:path arrowok="t"/>
            </v:shape>
            <w10:wrap anchorx="page"/>
          </v:group>
        </w:pic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PO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ST</w:t>
      </w:r>
      <w:r w:rsidRPr="00777C3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GR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AD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TE 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V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TY</w:t>
      </w:r>
    </w:p>
    <w:p w14:paraId="17B05B21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3A4C9F7" w14:textId="77777777" w:rsidR="00840947" w:rsidRPr="00777C34" w:rsidRDefault="00293130" w:rsidP="00777C34">
      <w:pPr>
        <w:spacing w:before="29"/>
        <w:ind w:left="102" w:right="194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ST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>T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777C34">
        <w:rPr>
          <w:rFonts w:asciiTheme="minorHAnsi" w:hAnsiTheme="minorHAnsi" w:cstheme="minorHAnsi"/>
          <w:b/>
          <w:sz w:val="22"/>
          <w:szCs w:val="22"/>
        </w:rPr>
        <w:t>M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777C34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777C34">
        <w:rPr>
          <w:rFonts w:asciiTheme="minorHAnsi" w:hAnsiTheme="minorHAnsi" w:cstheme="minorHAnsi"/>
          <w:b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TY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z w:val="22"/>
          <w:szCs w:val="22"/>
        </w:rPr>
        <w:t>D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FA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RIC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AD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EMY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ers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of Sc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ence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ec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Innova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eve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op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 xml:space="preserve">t 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 progre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</w:p>
    <w:p w14:paraId="43E505C9" w14:textId="77777777" w:rsidR="00840947" w:rsidRPr="00777C34" w:rsidRDefault="00840947" w:rsidP="00777C3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41BCFEE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7A04A41D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1F18F7C1" w14:textId="77777777" w:rsidR="00840947" w:rsidRPr="00777C34" w:rsidRDefault="00293130" w:rsidP="00777C34">
      <w:pPr>
        <w:ind w:left="1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U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N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 w:color="000000"/>
        </w:rPr>
        <w:t>V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R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S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TY</w:t>
      </w:r>
    </w:p>
    <w:p w14:paraId="1BE56D79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BA583F0" w14:textId="77777777" w:rsidR="00840947" w:rsidRPr="00777C34" w:rsidRDefault="00293130" w:rsidP="00777C34">
      <w:pPr>
        <w:spacing w:before="29"/>
        <w:ind w:left="102" w:right="916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M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777C34">
        <w:rPr>
          <w:rFonts w:asciiTheme="minorHAnsi" w:hAnsiTheme="minorHAnsi" w:cstheme="minorHAnsi"/>
          <w:b/>
          <w:sz w:val="22"/>
          <w:szCs w:val="22"/>
        </w:rPr>
        <w:t>E M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777C34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777C34">
        <w:rPr>
          <w:rFonts w:asciiTheme="minorHAnsi" w:hAnsiTheme="minorHAnsi" w:cstheme="minorHAnsi"/>
          <w:b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TY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z w:val="22"/>
          <w:szCs w:val="22"/>
        </w:rPr>
        <w:t>F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CI</w:t>
      </w:r>
      <w:r w:rsidRPr="00777C3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NC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z w:val="22"/>
          <w:szCs w:val="22"/>
        </w:rPr>
        <w:t>D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TE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OG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777C34">
        <w:rPr>
          <w:rFonts w:asciiTheme="minorHAnsi" w:hAnsiTheme="minorHAnsi" w:cstheme="minorHAnsi"/>
          <w:sz w:val="22"/>
          <w:szCs w:val="22"/>
        </w:rPr>
        <w:t>Bache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or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of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echno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77C34">
        <w:rPr>
          <w:rFonts w:asciiTheme="minorHAnsi" w:hAnsiTheme="minorHAnsi" w:cstheme="minorHAnsi"/>
          <w:sz w:val="22"/>
          <w:szCs w:val="22"/>
        </w:rPr>
        <w:t xml:space="preserve">y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egree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n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77C34">
        <w:rPr>
          <w:rFonts w:asciiTheme="minorHAnsi" w:hAnsiTheme="minorHAnsi" w:cstheme="minorHAnsi"/>
          <w:sz w:val="22"/>
          <w:szCs w:val="22"/>
        </w:rPr>
        <w:t>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&amp;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neer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ng </w:t>
      </w:r>
      <w:r w:rsidRPr="00777C34">
        <w:rPr>
          <w:rFonts w:asciiTheme="minorHAnsi" w:hAnsiTheme="minorHAnsi" w:cstheme="minorHAnsi"/>
          <w:b/>
          <w:sz w:val="22"/>
          <w:szCs w:val="22"/>
        </w:rPr>
        <w:t>Second c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h</w:t>
      </w:r>
      <w:r w:rsidRPr="00777C3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z w:val="22"/>
          <w:szCs w:val="22"/>
        </w:rPr>
        <w:t>nors</w:t>
      </w:r>
    </w:p>
    <w:p w14:paraId="27C364E2" w14:textId="77777777" w:rsidR="00840947" w:rsidRPr="00777C34" w:rsidRDefault="00840947" w:rsidP="00777C3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01EBA6" w14:textId="77777777" w:rsidR="00840947" w:rsidRPr="00777C34" w:rsidRDefault="00293130" w:rsidP="00777C34">
      <w:pPr>
        <w:ind w:left="1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pict w14:anchorId="1195B59D">
          <v:group id="_x0000_s1035" style="position:absolute;left:0;text-align:left;margin-left:89.65pt;margin-top:11.95pt;width:291.7pt;height:.7pt;z-index:-251659264;mso-position-horizontal-relative:page" coordorigin="1793,239" coordsize="5834,14">
            <v:shape id="_x0000_s1042" style="position:absolute;left:1800;top:246;width:2780;height:0" coordorigin="1800,246" coordsize="2780,0" path="m1800,246r2780,e" filled="f" strokeweight=".7pt">
              <v:path arrowok="t"/>
            </v:shape>
            <v:shape id="_x0000_s1041" style="position:absolute;left:4580;top:246;width:100;height:0" coordorigin="4580,246" coordsize="100,0" path="m4580,246r100,e" filled="f" strokeweight=".7pt">
              <v:path arrowok="t"/>
            </v:shape>
            <v:shape id="_x0000_s1040" style="position:absolute;left:4680;top:246;width:720;height:0" coordorigin="4680,246" coordsize="720,0" path="m4680,246r720,e" filled="f" strokeweight=".7pt">
              <v:path arrowok="t"/>
            </v:shape>
            <v:shape id="_x0000_s1039" style="position:absolute;left:5400;top:246;width:720;height:0" coordorigin="5400,246" coordsize="720,0" path="m5400,246r720,e" filled="f" strokeweight=".7pt">
              <v:path arrowok="t"/>
            </v:shape>
            <v:shape id="_x0000_s1038" style="position:absolute;left:6120;top:246;width:360;height:0" coordorigin="6120,246" coordsize="360,0" path="m6120,246r360,e" filled="f" strokeweight=".7pt">
              <v:path arrowok="t"/>
            </v:shape>
            <v:shape id="_x0000_s1037" style="position:absolute;left:6480;top:246;width:360;height:0" coordorigin="6480,246" coordsize="360,0" path="m6480,246r360,e" filled="f" strokeweight=".7pt">
              <v:path arrowok="t"/>
            </v:shape>
            <v:shape id="_x0000_s1036" style="position:absolute;left:6840;top:246;width:780;height:0" coordorigin="6840,246" coordsize="780,0" path="m6840,246r780,e" filled="f" strokeweight=".7pt">
              <v:path arrowok="t"/>
            </v:shape>
            <w10:wrap anchorx="page"/>
          </v:group>
        </w:pic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ON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DA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1999 – 2002</w:t>
      </w:r>
    </w:p>
    <w:p w14:paraId="7ABA05F5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D839338" w14:textId="77777777" w:rsidR="00840947" w:rsidRPr="00777C34" w:rsidRDefault="00293130" w:rsidP="00777C34">
      <w:pPr>
        <w:spacing w:before="29"/>
        <w:ind w:left="102" w:right="4237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RI</w:t>
      </w:r>
      <w:r w:rsidRPr="00777C34">
        <w:rPr>
          <w:rFonts w:asciiTheme="minorHAnsi" w:hAnsiTheme="minorHAnsi" w:cstheme="minorHAnsi"/>
          <w:b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b/>
          <w:sz w:val="22"/>
          <w:szCs w:val="22"/>
        </w:rPr>
        <w:t>S 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HOO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>M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x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Re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 xml:space="preserve">: 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777C34">
        <w:rPr>
          <w:rFonts w:asciiTheme="minorHAnsi" w:hAnsiTheme="minorHAnsi" w:cstheme="minorHAnsi"/>
          <w:b/>
          <w:sz w:val="22"/>
          <w:szCs w:val="22"/>
        </w:rPr>
        <w:t>.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.S.E.  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>- (M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).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77C34">
        <w:rPr>
          <w:rFonts w:asciiTheme="minorHAnsi" w:hAnsiTheme="minorHAnsi" w:cstheme="minorHAnsi"/>
          <w:b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nts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89 out of 96</w:t>
      </w:r>
    </w:p>
    <w:p w14:paraId="4BB3B810" w14:textId="77777777" w:rsidR="00840947" w:rsidRPr="00777C34" w:rsidRDefault="00840947" w:rsidP="00777C3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8A92D28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1D362E3A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4298209E" w14:textId="77777777" w:rsidR="00840947" w:rsidRPr="00777C34" w:rsidRDefault="00293130" w:rsidP="00777C34">
      <w:pPr>
        <w:ind w:left="1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pict w14:anchorId="3764F0F2">
          <v:group id="_x0000_s1032" style="position:absolute;left:0;text-align:left;margin-left:89.65pt;margin-top:11.95pt;width:180.8pt;height:.7pt;z-index:-251658240;mso-position-horizontal-relative:page" coordorigin="1793,239" coordsize="3616,14">
            <v:shape id="_x0000_s1034" style="position:absolute;left:1800;top:246;width:3508;height:0" coordorigin="1800,246" coordsize="3508,0" path="m1800,246r3508,e" filled="f" strokeweight=".7pt">
              <v:path arrowok="t"/>
            </v:shape>
            <v:shape id="_x0000_s1033" style="position:absolute;left:5308;top:246;width:94;height:0" coordorigin="5308,246" coordsize="94,0" path="m5308,246r94,e" filled="f" strokeweight=".7pt">
              <v:path arrowok="t"/>
            </v:shape>
            <w10:wrap anchorx="page"/>
          </v:group>
        </w:pic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HOO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</w:rPr>
        <w:t>1991 – 1998</w:t>
      </w:r>
    </w:p>
    <w:p w14:paraId="6128140E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99641F0" w14:textId="77777777" w:rsidR="00840947" w:rsidRPr="00777C34" w:rsidRDefault="00293130" w:rsidP="00777C34">
      <w:pPr>
        <w:spacing w:before="29"/>
        <w:ind w:left="102" w:right="3443"/>
        <w:rPr>
          <w:rFonts w:asciiTheme="minorHAnsi" w:hAnsiTheme="minorHAnsi" w:cstheme="minorHAnsi"/>
          <w:sz w:val="22"/>
          <w:szCs w:val="22"/>
        </w:rPr>
        <w:sectPr w:rsidR="00840947" w:rsidRPr="00777C34">
          <w:pgSz w:w="12240" w:h="15840"/>
          <w:pgMar w:top="1480" w:right="1720" w:bottom="280" w:left="1700" w:header="720" w:footer="720" w:gutter="0"/>
          <w:cols w:space="720"/>
        </w:sectPr>
      </w:pPr>
      <w:r w:rsidRPr="00777C34">
        <w:rPr>
          <w:rFonts w:asciiTheme="minorHAnsi" w:hAnsiTheme="minorHAnsi" w:cstheme="minorHAnsi"/>
          <w:sz w:val="22"/>
          <w:szCs w:val="22"/>
        </w:rPr>
        <w:pict w14:anchorId="367C547F">
          <v:group id="_x0000_s1030" style="position:absolute;left:0;text-align:left;margin-left:90pt;margin-top:715.25pt;width:6in;height:0;z-index:-251656192;mso-position-horizontal-relative:page;mso-position-vertical-relative:page" coordorigin="1800,14305" coordsize="8640,0">
            <v:shape id="_x0000_s1031" style="position:absolute;left:1800;top:14305;width:8640;height:0" coordorigin="1800,14305" coordsize="8640,0" path="m1800,14305r8640,e" filled="f" strokeweight="1pt">
              <v:path arrowok="t"/>
            </v:shape>
            <w10:wrap anchorx="page" anchory="page"/>
          </v:group>
        </w:pict>
      </w:r>
      <w:r w:rsidRPr="00777C34">
        <w:rPr>
          <w:rFonts w:asciiTheme="minorHAnsi" w:hAnsiTheme="minorHAnsi" w:cstheme="minorHAnsi"/>
          <w:b/>
          <w:sz w:val="22"/>
          <w:szCs w:val="22"/>
        </w:rPr>
        <w:t>ST. J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z w:val="22"/>
          <w:szCs w:val="22"/>
        </w:rPr>
        <w:t>SE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PH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M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z w:val="22"/>
          <w:szCs w:val="22"/>
        </w:rPr>
        <w:t>Y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HOO</w:t>
      </w:r>
      <w:r w:rsidRPr="00777C34">
        <w:rPr>
          <w:rFonts w:asciiTheme="minorHAnsi" w:hAnsiTheme="minorHAnsi" w:cstheme="minorHAnsi"/>
          <w:b/>
          <w:sz w:val="22"/>
          <w:szCs w:val="22"/>
        </w:rPr>
        <w:t>L,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WE</w:t>
      </w:r>
      <w:r w:rsidRPr="00777C34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UY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x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Re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 xml:space="preserve">: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777C34">
        <w:rPr>
          <w:rFonts w:asciiTheme="minorHAnsi" w:hAnsiTheme="minorHAnsi" w:cstheme="minorHAnsi"/>
          <w:sz w:val="22"/>
          <w:szCs w:val="22"/>
        </w:rPr>
        <w:t>.C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77C34">
        <w:rPr>
          <w:rFonts w:asciiTheme="minorHAnsi" w:hAnsiTheme="minorHAnsi" w:cstheme="minorHAnsi"/>
          <w:sz w:val="22"/>
          <w:szCs w:val="22"/>
        </w:rPr>
        <w:t>P.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ar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7C34">
        <w:rPr>
          <w:rFonts w:asciiTheme="minorHAnsi" w:hAnsiTheme="minorHAnsi" w:cstheme="minorHAnsi"/>
          <w:sz w:val="22"/>
          <w:szCs w:val="22"/>
        </w:rPr>
        <w:t xml:space="preserve">s 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553 </w:t>
      </w:r>
      <w:r w:rsidRPr="00777C34">
        <w:rPr>
          <w:rFonts w:asciiTheme="minorHAnsi" w:hAnsiTheme="minorHAnsi" w:cstheme="minorHAnsi"/>
          <w:sz w:val="22"/>
          <w:szCs w:val="22"/>
        </w:rPr>
        <w:t>out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of 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700.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77C34">
        <w:rPr>
          <w:rFonts w:asciiTheme="minorHAnsi" w:hAnsiTheme="minorHAnsi" w:cstheme="minorHAnsi"/>
          <w:b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nts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78 out of 84</w:t>
      </w:r>
    </w:p>
    <w:p w14:paraId="746C80C1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019473E3" w14:textId="77777777" w:rsidR="00840947" w:rsidRPr="00777C34" w:rsidRDefault="00840947" w:rsidP="00777C3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72E8409" w14:textId="77777777" w:rsidR="00840947" w:rsidRPr="00777C34" w:rsidRDefault="00293130" w:rsidP="00777C34">
      <w:pPr>
        <w:spacing w:before="29"/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K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en</w:t>
      </w:r>
      <w:r w:rsidRPr="00777C34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y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P</w:t>
      </w:r>
      <w:r w:rsidRPr="00777C3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o</w:t>
      </w:r>
      <w:r w:rsidRPr="00777C34">
        <w:rPr>
          <w:rFonts w:asciiTheme="minorHAnsi" w:hAnsiTheme="minorHAnsi" w:cstheme="minorHAnsi"/>
          <w:b/>
          <w:spacing w:val="5"/>
          <w:position w:val="-1"/>
          <w:sz w:val="22"/>
          <w:szCs w:val="22"/>
          <w:u w:val="single" w:color="000000"/>
        </w:rPr>
        <w:t>w</w:t>
      </w:r>
      <w:r w:rsidRPr="00777C34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 w:color="000000"/>
        </w:rPr>
        <w:t>e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r</w:t>
      </w:r>
      <w:r w:rsidRPr="00777C34">
        <w:rPr>
          <w:rFonts w:asciiTheme="minorHAnsi" w:hAnsiTheme="minorHAnsi" w:cstheme="minorHAnsi"/>
          <w:b/>
          <w:spacing w:val="-127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and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L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ght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ng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C</w:t>
      </w:r>
      <w:r w:rsidRPr="00777C3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o</w:t>
      </w:r>
      <w:r w:rsidRPr="00777C34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m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p</w:t>
      </w:r>
      <w:r w:rsidRPr="00777C3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a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ny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(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N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rob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)</w:t>
      </w:r>
    </w:p>
    <w:p w14:paraId="0E8C2C6F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2915120" w14:textId="77777777" w:rsidR="00840947" w:rsidRPr="00777C34" w:rsidRDefault="00293130" w:rsidP="00777C34">
      <w:pPr>
        <w:spacing w:before="29"/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777C34">
        <w:rPr>
          <w:rFonts w:asciiTheme="minorHAnsi" w:hAnsiTheme="minorHAnsi" w:cstheme="minorHAnsi"/>
          <w:b/>
          <w:sz w:val="22"/>
          <w:szCs w:val="22"/>
        </w:rPr>
        <w:t>p</w:t>
      </w:r>
      <w:r w:rsidRPr="00777C34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z w:val="22"/>
          <w:szCs w:val="22"/>
        </w:rPr>
        <w:t>o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77C34">
        <w:rPr>
          <w:rFonts w:asciiTheme="minorHAnsi" w:hAnsiTheme="minorHAnsi" w:cstheme="minorHAnsi"/>
          <w:b/>
          <w:sz w:val="22"/>
          <w:szCs w:val="22"/>
        </w:rPr>
        <w:t>ee M</w:t>
      </w:r>
      <w:r w:rsidRPr="00777C3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>y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2009 –May 2011</w:t>
      </w:r>
    </w:p>
    <w:p w14:paraId="0BE21850" w14:textId="77777777" w:rsidR="00840947" w:rsidRPr="00777C34" w:rsidRDefault="00293130" w:rsidP="00777C34">
      <w:pPr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T 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z w:val="22"/>
          <w:szCs w:val="22"/>
        </w:rPr>
        <w:t>d Te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z w:val="22"/>
          <w:szCs w:val="22"/>
        </w:rPr>
        <w:t>eco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mm</w:t>
      </w:r>
      <w:r w:rsidRPr="00777C34">
        <w:rPr>
          <w:rFonts w:asciiTheme="minorHAnsi" w:hAnsiTheme="minorHAnsi" w:cstheme="minorHAnsi"/>
          <w:b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ni</w:t>
      </w:r>
      <w:r w:rsidRPr="00777C34">
        <w:rPr>
          <w:rFonts w:asciiTheme="minorHAnsi" w:hAnsiTheme="minorHAnsi" w:cstheme="minorHAnsi"/>
          <w:b/>
          <w:sz w:val="22"/>
          <w:szCs w:val="22"/>
        </w:rPr>
        <w:t>cat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on</w:t>
      </w:r>
      <w:r w:rsidRPr="00777C3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777C34">
        <w:rPr>
          <w:rFonts w:asciiTheme="minorHAnsi" w:hAnsiTheme="minorHAnsi" w:cstheme="minorHAnsi"/>
          <w:b/>
          <w:sz w:val="22"/>
          <w:szCs w:val="22"/>
        </w:rPr>
        <w:t>epart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777C34">
        <w:rPr>
          <w:rFonts w:asciiTheme="minorHAnsi" w:hAnsiTheme="minorHAnsi" w:cstheme="minorHAnsi"/>
          <w:b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b/>
          <w:sz w:val="22"/>
          <w:szCs w:val="22"/>
        </w:rPr>
        <w:t>t</w:t>
      </w:r>
    </w:p>
    <w:p w14:paraId="7BCB66D0" w14:textId="77777777" w:rsidR="00840947" w:rsidRPr="00777C34" w:rsidRDefault="00293130" w:rsidP="00777C34">
      <w:pPr>
        <w:ind w:left="48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ne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orks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gn and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upport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of W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(W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de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ocal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77C34">
        <w:rPr>
          <w:rFonts w:asciiTheme="minorHAnsi" w:hAnsiTheme="minorHAnsi" w:cstheme="minorHAnsi"/>
          <w:sz w:val="22"/>
          <w:szCs w:val="22"/>
        </w:rPr>
        <w:t>rea</w:t>
      </w:r>
    </w:p>
    <w:p w14:paraId="45342AC7" w14:textId="77777777" w:rsidR="00840947" w:rsidRPr="00777C34" w:rsidRDefault="00293130" w:rsidP="00777C34">
      <w:pPr>
        <w:ind w:left="48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ork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).</w:t>
      </w:r>
    </w:p>
    <w:p w14:paraId="7D59FFD0" w14:textId="77777777" w:rsidR="00840947" w:rsidRPr="00777C34" w:rsidRDefault="00293130" w:rsidP="00777C34">
      <w:pPr>
        <w:spacing w:before="18"/>
        <w:ind w:left="48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Rad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ann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ena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ce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</w:p>
    <w:p w14:paraId="00B7C182" w14:textId="77777777" w:rsidR="00840947" w:rsidRPr="00777C34" w:rsidRDefault="00293130" w:rsidP="00777C34">
      <w:pPr>
        <w:ind w:left="482" w:right="270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Po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 xml:space="preserve">er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ne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carr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er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(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77C34">
        <w:rPr>
          <w:rFonts w:asciiTheme="minorHAnsi" w:hAnsiTheme="minorHAnsi" w:cstheme="minorHAnsi"/>
          <w:b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sz w:val="22"/>
          <w:szCs w:val="22"/>
        </w:rPr>
        <w:t>) and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pp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 c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s Superv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7C34">
        <w:rPr>
          <w:rFonts w:asciiTheme="minorHAnsi" w:hAnsiTheme="minorHAnsi" w:cstheme="minorHAnsi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rol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77C34">
        <w:rPr>
          <w:rFonts w:asciiTheme="minorHAnsi" w:hAnsiTheme="minorHAnsi" w:cstheme="minorHAnsi"/>
          <w:sz w:val="22"/>
          <w:szCs w:val="22"/>
        </w:rPr>
        <w:t>cqu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(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CA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) u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 F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ber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backbone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epho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 xml:space="preserve">y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enance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of Pr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va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Branch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xchange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</w:p>
    <w:p w14:paraId="24873DEB" w14:textId="77777777" w:rsidR="00840947" w:rsidRPr="00777C34" w:rsidRDefault="00293130" w:rsidP="00777C34">
      <w:pPr>
        <w:ind w:left="48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ork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equ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hard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are and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P (S</w:t>
      </w:r>
      <w:r w:rsidRPr="00777C3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77C34">
        <w:rPr>
          <w:rFonts w:asciiTheme="minorHAnsi" w:hAnsiTheme="minorHAnsi" w:cstheme="minorHAnsi"/>
          <w:sz w:val="22"/>
          <w:szCs w:val="22"/>
        </w:rPr>
        <w:t>pp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ca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77C34">
        <w:rPr>
          <w:rFonts w:asciiTheme="minorHAnsi" w:hAnsiTheme="minorHAnsi" w:cstheme="minorHAnsi"/>
          <w:sz w:val="22"/>
          <w:szCs w:val="22"/>
        </w:rPr>
        <w:t>roduc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)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of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are</w:t>
      </w:r>
    </w:p>
    <w:p w14:paraId="735F21DB" w14:textId="77777777" w:rsidR="00840947" w:rsidRPr="00777C34" w:rsidRDefault="00293130" w:rsidP="00777C34">
      <w:pPr>
        <w:ind w:left="48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ance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uppor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</w:p>
    <w:p w14:paraId="23A2D0D3" w14:textId="77777777" w:rsidR="00840947" w:rsidRPr="00777C34" w:rsidRDefault="00840947" w:rsidP="00777C3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831ED12" w14:textId="77777777" w:rsidR="00840947" w:rsidRPr="00777C34" w:rsidRDefault="00293130" w:rsidP="00777C34">
      <w:pPr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K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en</w:t>
      </w:r>
      <w:r w:rsidRPr="00777C34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y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P</w:t>
      </w:r>
      <w:r w:rsidRPr="00777C3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o</w:t>
      </w:r>
      <w:r w:rsidRPr="00777C34">
        <w:rPr>
          <w:rFonts w:asciiTheme="minorHAnsi" w:hAnsiTheme="minorHAnsi" w:cstheme="minorHAnsi"/>
          <w:b/>
          <w:spacing w:val="5"/>
          <w:position w:val="-1"/>
          <w:sz w:val="22"/>
          <w:szCs w:val="22"/>
          <w:u w:val="single" w:color="000000"/>
        </w:rPr>
        <w:t>w</w:t>
      </w:r>
      <w:r w:rsidRPr="00777C34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 w:color="000000"/>
        </w:rPr>
        <w:t>e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r</w:t>
      </w:r>
      <w:r w:rsidRPr="00777C34">
        <w:rPr>
          <w:rFonts w:asciiTheme="minorHAnsi" w:hAnsiTheme="minorHAnsi" w:cstheme="minorHAnsi"/>
          <w:b/>
          <w:spacing w:val="-127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and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L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ght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ng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C</w:t>
      </w:r>
      <w:r w:rsidRPr="00777C3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o</w:t>
      </w:r>
      <w:r w:rsidRPr="00777C34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m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p</w:t>
      </w:r>
      <w:r w:rsidRPr="00777C3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a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ny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(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N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rob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)</w:t>
      </w:r>
    </w:p>
    <w:p w14:paraId="6E608AC7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8B8D9D3" w14:textId="77777777" w:rsidR="00840947" w:rsidRPr="00777C34" w:rsidRDefault="00293130" w:rsidP="00777C34">
      <w:pPr>
        <w:spacing w:before="29"/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Tra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nee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Ju</w:t>
      </w:r>
      <w:r w:rsidRPr="00777C34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z w:val="22"/>
          <w:szCs w:val="22"/>
        </w:rPr>
        <w:t>y</w:t>
      </w:r>
      <w:r w:rsidRPr="00777C3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– Sept</w:t>
      </w:r>
      <w:r w:rsidRPr="00777C34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777C34">
        <w:rPr>
          <w:rFonts w:asciiTheme="minorHAnsi" w:hAnsiTheme="minorHAnsi" w:cstheme="minorHAnsi"/>
          <w:b/>
          <w:sz w:val="22"/>
          <w:szCs w:val="22"/>
        </w:rPr>
        <w:t>er 2008</w:t>
      </w:r>
    </w:p>
    <w:p w14:paraId="36892BED" w14:textId="77777777" w:rsidR="00840947" w:rsidRPr="00777C34" w:rsidRDefault="00293130" w:rsidP="00777C34">
      <w:pPr>
        <w:ind w:left="48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Po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er 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bu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fau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agno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 xml:space="preserve">,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erv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re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ora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on 11, 33 and</w:t>
      </w:r>
    </w:p>
    <w:p w14:paraId="4766E662" w14:textId="77777777" w:rsidR="00840947" w:rsidRPr="00777C34" w:rsidRDefault="00293130" w:rsidP="00777C34">
      <w:pPr>
        <w:ind w:left="482" w:right="246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66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77C34">
        <w:rPr>
          <w:rFonts w:asciiTheme="minorHAnsi" w:hAnsiTheme="minorHAnsi" w:cstheme="minorHAnsi"/>
          <w:sz w:val="22"/>
          <w:szCs w:val="22"/>
        </w:rPr>
        <w:t>V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er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ne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, 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break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777C34">
        <w:rPr>
          <w:rFonts w:asciiTheme="minorHAnsi" w:hAnsiTheme="minorHAnsi" w:cstheme="minorHAnsi"/>
          <w:sz w:val="22"/>
          <w:szCs w:val="22"/>
        </w:rPr>
        <w:t>che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, cap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ur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correc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hot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po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ng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he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ca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era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,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ar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h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777C34">
        <w:rPr>
          <w:rFonts w:asciiTheme="minorHAnsi" w:hAnsiTheme="minorHAnsi" w:cstheme="minorHAnsi"/>
          <w:sz w:val="22"/>
          <w:szCs w:val="22"/>
        </w:rPr>
        <w:t>age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eve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on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ran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nes and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her po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 xml:space="preserve">er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ran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bu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 xml:space="preserve">on 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par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er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</w:p>
    <w:p w14:paraId="51A11BC9" w14:textId="77777777" w:rsidR="00840947" w:rsidRPr="00777C34" w:rsidRDefault="00840947" w:rsidP="00777C3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CB3D439" w14:textId="77777777" w:rsidR="00840947" w:rsidRPr="00777C34" w:rsidRDefault="00293130" w:rsidP="00777C34">
      <w:pPr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N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at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onal</w:t>
      </w:r>
      <w:r w:rsidRPr="00777C34">
        <w:rPr>
          <w:rFonts w:asciiTheme="minorHAnsi" w:hAnsiTheme="minorHAnsi" w:cstheme="minorHAnsi"/>
          <w:b/>
          <w:spacing w:val="-127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H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ou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ng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C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orporat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on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(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N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rob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)</w:t>
      </w:r>
    </w:p>
    <w:p w14:paraId="09E15F42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6102492" w14:textId="77777777" w:rsidR="00840947" w:rsidRPr="00777C34" w:rsidRDefault="00293130" w:rsidP="00777C34">
      <w:pPr>
        <w:spacing w:before="29"/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Tra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nee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May – 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>ug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z w:val="22"/>
          <w:szCs w:val="22"/>
        </w:rPr>
        <w:t>t 2007</w:t>
      </w:r>
    </w:p>
    <w:p w14:paraId="5457B45A" w14:textId="77777777" w:rsidR="00840947" w:rsidRPr="00777C34" w:rsidRDefault="00293130" w:rsidP="00777C34">
      <w:pPr>
        <w:spacing w:before="18"/>
        <w:ind w:left="842" w:right="80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arge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77C34">
        <w:rPr>
          <w:rFonts w:asciiTheme="minorHAnsi" w:hAnsiTheme="minorHAnsi" w:cstheme="minorHAnsi"/>
          <w:sz w:val="22"/>
          <w:szCs w:val="22"/>
        </w:rPr>
        <w:t>ca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orks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gn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of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77C34">
        <w:rPr>
          <w:rFonts w:asciiTheme="minorHAnsi" w:hAnsiTheme="minorHAnsi" w:cstheme="minorHAnsi"/>
          <w:sz w:val="22"/>
          <w:szCs w:val="22"/>
        </w:rPr>
        <w:t>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sz w:val="22"/>
          <w:szCs w:val="22"/>
        </w:rPr>
        <w:t>al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gh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 u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ng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D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77C34">
        <w:rPr>
          <w:rFonts w:asciiTheme="minorHAnsi" w:hAnsiTheme="minorHAnsi" w:cstheme="minorHAnsi"/>
          <w:sz w:val="22"/>
          <w:szCs w:val="22"/>
        </w:rPr>
        <w:t>IC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D</w:t>
      </w:r>
    </w:p>
    <w:p w14:paraId="43AECD31" w14:textId="77777777" w:rsidR="00840947" w:rsidRPr="00777C34" w:rsidRDefault="00293130" w:rsidP="00777C34">
      <w:pPr>
        <w:spacing w:before="18"/>
        <w:ind w:left="84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ltim</w:t>
      </w:r>
      <w:r w:rsidRPr="00777C34">
        <w:rPr>
          <w:rFonts w:asciiTheme="minorHAnsi" w:hAnsiTheme="minorHAnsi" w:cstheme="minorHAnsi"/>
          <w:sz w:val="22"/>
          <w:szCs w:val="22"/>
        </w:rPr>
        <w:t>ed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77C34">
        <w:rPr>
          <w:rFonts w:asciiTheme="minorHAnsi" w:hAnsiTheme="minorHAnsi" w:cstheme="minorHAnsi"/>
          <w:sz w:val="22"/>
          <w:szCs w:val="22"/>
        </w:rPr>
        <w:t>) and de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gn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ork.</w:t>
      </w:r>
    </w:p>
    <w:p w14:paraId="2402AB3E" w14:textId="77777777" w:rsidR="00840947" w:rsidRPr="00777C34" w:rsidRDefault="00840947" w:rsidP="00777C3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702638" w14:textId="77777777" w:rsidR="00840947" w:rsidRPr="00777C34" w:rsidRDefault="00293130" w:rsidP="00777C34">
      <w:pPr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Ma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nde</w:t>
      </w:r>
      <w:r w:rsidRPr="00777C34">
        <w:rPr>
          <w:rFonts w:asciiTheme="minorHAnsi" w:hAnsiTheme="minorHAnsi" w:cstheme="minorHAnsi"/>
          <w:b/>
          <w:spacing w:val="-127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Mu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li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ro</w:t>
      </w:r>
      <w:r w:rsidRPr="00777C34">
        <w:rPr>
          <w:rFonts w:asciiTheme="minorHAnsi" w:hAnsiTheme="minorHAnsi" w:cstheme="minorHAnsi"/>
          <w:b/>
          <w:spacing w:val="-125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U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n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ver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t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y</w:t>
      </w:r>
      <w:r w:rsidRPr="00777C34">
        <w:rPr>
          <w:rFonts w:asciiTheme="minorHAnsi" w:hAnsiTheme="minorHAnsi" w:cstheme="minorHAnsi"/>
          <w:b/>
          <w:spacing w:val="-125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of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Sc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ence</w:t>
      </w:r>
      <w:r w:rsidRPr="00777C34">
        <w:rPr>
          <w:rFonts w:asciiTheme="minorHAnsi" w:hAnsiTheme="minorHAnsi" w:cstheme="minorHAnsi"/>
          <w:b/>
          <w:spacing w:val="-125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and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Techno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l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o</w:t>
      </w:r>
      <w:r w:rsidRPr="00777C3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g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y</w:t>
      </w:r>
    </w:p>
    <w:p w14:paraId="0A76EAC5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F19326E" w14:textId="77777777" w:rsidR="00840947" w:rsidRPr="00777C34" w:rsidRDefault="00293130" w:rsidP="00777C34">
      <w:pPr>
        <w:spacing w:before="29"/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Tra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nee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May – 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>ug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z w:val="22"/>
          <w:szCs w:val="22"/>
        </w:rPr>
        <w:t>t 2006</w:t>
      </w:r>
    </w:p>
    <w:p w14:paraId="54B0558A" w14:textId="77777777" w:rsidR="00840947" w:rsidRPr="00777C34" w:rsidRDefault="00293130" w:rsidP="00777C34">
      <w:pPr>
        <w:spacing w:before="18"/>
        <w:ind w:left="842" w:right="4584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77C34">
        <w:rPr>
          <w:rFonts w:asciiTheme="minorHAnsi" w:hAnsiTheme="minorHAnsi" w:cstheme="minorHAnsi"/>
          <w:sz w:val="22"/>
          <w:szCs w:val="22"/>
        </w:rPr>
        <w:t>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&amp;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 xml:space="preserve">hop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echan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neer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Work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hop 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neer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Work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hop</w:t>
      </w:r>
    </w:p>
    <w:p w14:paraId="0BCE7616" w14:textId="77777777" w:rsidR="00840947" w:rsidRPr="00777C34" w:rsidRDefault="00840947" w:rsidP="00777C3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A94F380" w14:textId="77777777" w:rsidR="00840947" w:rsidRPr="00777C34" w:rsidRDefault="00293130" w:rsidP="00777C34">
      <w:pPr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H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o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l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</w:t>
      </w:r>
      <w:r w:rsidRPr="00777C34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m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ark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P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r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nters</w:t>
      </w:r>
      <w:r w:rsidRPr="00777C34">
        <w:rPr>
          <w:rFonts w:asciiTheme="minorHAnsi" w:hAnsiTheme="minorHAnsi" w:cstheme="minorHAnsi"/>
          <w:b/>
          <w:spacing w:val="-124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and</w:t>
      </w:r>
      <w:r w:rsidRPr="00777C34">
        <w:rPr>
          <w:rFonts w:asciiTheme="minorHAnsi" w:hAnsiTheme="minorHAnsi" w:cstheme="minorHAnsi"/>
          <w:b/>
          <w:spacing w:val="-126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o</w:t>
      </w:r>
      <w:r w:rsidRPr="00777C34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m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p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u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ter</w:t>
      </w:r>
      <w:r w:rsidRPr="00777C34">
        <w:rPr>
          <w:rFonts w:asciiTheme="minorHAnsi" w:hAnsiTheme="minorHAnsi" w:cstheme="minorHAnsi"/>
          <w:b/>
          <w:spacing w:val="-127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Sy</w:t>
      </w:r>
      <w:r w:rsidRPr="00777C3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t</w:t>
      </w:r>
      <w:r w:rsidRPr="00777C34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 w:color="000000"/>
        </w:rPr>
        <w:t>e</w:t>
      </w:r>
      <w:r w:rsidRPr="00777C34">
        <w:rPr>
          <w:rFonts w:asciiTheme="minorHAnsi" w:hAnsiTheme="minorHAnsi" w:cstheme="minorHAnsi"/>
          <w:b/>
          <w:spacing w:val="4"/>
          <w:position w:val="-1"/>
          <w:sz w:val="22"/>
          <w:szCs w:val="22"/>
          <w:u w:val="single" w:color="000000"/>
        </w:rPr>
        <w:t>m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s</w:t>
      </w:r>
      <w:r w:rsidRPr="00777C34">
        <w:rPr>
          <w:rFonts w:asciiTheme="minorHAnsi" w:hAnsiTheme="minorHAnsi" w:cstheme="minorHAnsi"/>
          <w:b/>
          <w:spacing w:val="-130"/>
          <w:position w:val="-1"/>
          <w:sz w:val="22"/>
          <w:szCs w:val="22"/>
          <w:u w:val="single" w:color="000000"/>
        </w:rPr>
        <w:t xml:space="preserve"> 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(E</w:t>
      </w:r>
      <w:r w:rsidRPr="00777C3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l</w:t>
      </w:r>
      <w:r w:rsidRPr="00777C34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doret)</w:t>
      </w:r>
    </w:p>
    <w:p w14:paraId="0F4E303F" w14:textId="77777777" w:rsidR="00840947" w:rsidRPr="00777C34" w:rsidRDefault="00840947" w:rsidP="00777C3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59DA3F3" w14:textId="77777777" w:rsidR="00840947" w:rsidRPr="00777C34" w:rsidRDefault="00293130" w:rsidP="00777C34">
      <w:pPr>
        <w:spacing w:before="29"/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b/>
          <w:sz w:val="22"/>
          <w:szCs w:val="22"/>
        </w:rPr>
        <w:t>Tra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b/>
          <w:sz w:val="22"/>
          <w:szCs w:val="22"/>
        </w:rPr>
        <w:t>nee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May – 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b/>
          <w:sz w:val="22"/>
          <w:szCs w:val="22"/>
        </w:rPr>
        <w:t>ug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b/>
          <w:sz w:val="22"/>
          <w:szCs w:val="22"/>
        </w:rPr>
        <w:t>t 2005</w:t>
      </w:r>
    </w:p>
    <w:p w14:paraId="4BA76A8F" w14:textId="77777777" w:rsidR="00840947" w:rsidRPr="00777C34" w:rsidRDefault="00293130" w:rsidP="00777C34">
      <w:pPr>
        <w:ind w:left="84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pu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er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ne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ork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uppor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</w:p>
    <w:p w14:paraId="70AFBC26" w14:textId="77777777" w:rsidR="00840947" w:rsidRPr="00777C34" w:rsidRDefault="00293130" w:rsidP="00777C34">
      <w:pPr>
        <w:spacing w:before="18"/>
        <w:ind w:left="84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77C34">
        <w:rPr>
          <w:rFonts w:asciiTheme="minorHAnsi" w:hAnsiTheme="minorHAnsi" w:cstheme="minorHAnsi"/>
          <w:sz w:val="22"/>
          <w:szCs w:val="22"/>
        </w:rPr>
        <w:t>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ne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ork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equ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ent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roub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hoo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ng.</w:t>
      </w:r>
    </w:p>
    <w:p w14:paraId="20D1F398" w14:textId="77777777" w:rsidR="00840947" w:rsidRPr="00777C34" w:rsidRDefault="00293130" w:rsidP="00777C34">
      <w:pPr>
        <w:spacing w:before="18"/>
        <w:ind w:left="842" w:right="212"/>
        <w:rPr>
          <w:rFonts w:asciiTheme="minorHAnsi" w:hAnsiTheme="minorHAnsi" w:cstheme="minorHAnsi"/>
          <w:sz w:val="22"/>
          <w:szCs w:val="22"/>
        </w:rPr>
        <w:sectPr w:rsidR="00840947" w:rsidRPr="00777C34">
          <w:headerReference w:type="default" r:id="rId7"/>
          <w:pgSz w:w="12240" w:h="15840"/>
          <w:pgMar w:top="1580" w:right="1680" w:bottom="280" w:left="1680" w:header="1383" w:footer="0" w:gutter="0"/>
          <w:cols w:space="720"/>
        </w:sect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bu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uperv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arke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of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7C34">
        <w:rPr>
          <w:rFonts w:asciiTheme="minorHAnsi" w:hAnsiTheme="minorHAnsi" w:cstheme="minorHAnsi"/>
          <w:sz w:val="22"/>
          <w:szCs w:val="22"/>
        </w:rPr>
        <w:t>K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x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 We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ern,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ft va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y and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prov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nce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.</w:t>
      </w:r>
    </w:p>
    <w:p w14:paraId="317AD660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507EF7A4" w14:textId="77777777" w:rsidR="00840947" w:rsidRPr="00777C34" w:rsidRDefault="00840947" w:rsidP="00777C3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EF3575" w14:textId="77777777" w:rsidR="00840947" w:rsidRPr="00777C34" w:rsidRDefault="00293130" w:rsidP="00777C34">
      <w:pPr>
        <w:spacing w:before="29"/>
        <w:ind w:left="842" w:right="1906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pu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er,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W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gn u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 CIS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Packet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racer. Progra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77C34">
        <w:rPr>
          <w:rFonts w:asciiTheme="minorHAnsi" w:hAnsiTheme="minorHAnsi" w:cstheme="minorHAnsi"/>
          <w:sz w:val="22"/>
          <w:szCs w:val="22"/>
        </w:rPr>
        <w:t xml:space="preserve">P,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77C34">
        <w:rPr>
          <w:rFonts w:asciiTheme="minorHAnsi" w:hAnsiTheme="minorHAnsi" w:cstheme="minorHAnsi"/>
          <w:sz w:val="22"/>
          <w:szCs w:val="22"/>
        </w:rPr>
        <w:t>ava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, P</w:t>
      </w:r>
      <w:r w:rsidRPr="00777C3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hon.</w:t>
      </w:r>
    </w:p>
    <w:p w14:paraId="40E28C0A" w14:textId="77777777" w:rsidR="00840947" w:rsidRPr="00777C34" w:rsidRDefault="00293130" w:rsidP="00777C34">
      <w:pPr>
        <w:ind w:left="84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pu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er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ded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gn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of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are;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D</w:t>
      </w:r>
    </w:p>
    <w:p w14:paraId="4E2340DC" w14:textId="77777777" w:rsidR="00840947" w:rsidRPr="00777C34" w:rsidRDefault="00293130" w:rsidP="00777C34">
      <w:pPr>
        <w:ind w:left="84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77C34">
        <w:rPr>
          <w:rFonts w:asciiTheme="minorHAnsi" w:hAnsiTheme="minorHAnsi" w:cstheme="minorHAnsi"/>
          <w:sz w:val="22"/>
          <w:szCs w:val="22"/>
        </w:rPr>
        <w:t>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arge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77C34">
        <w:rPr>
          <w:rFonts w:asciiTheme="minorHAnsi" w:hAnsiTheme="minorHAnsi" w:cstheme="minorHAnsi"/>
          <w:sz w:val="22"/>
          <w:szCs w:val="22"/>
        </w:rPr>
        <w:t>ca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de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gn</w:t>
      </w:r>
    </w:p>
    <w:p w14:paraId="397C20F9" w14:textId="77777777" w:rsidR="00840947" w:rsidRPr="00777C34" w:rsidRDefault="00293130" w:rsidP="00777C34">
      <w:pPr>
        <w:spacing w:before="18"/>
        <w:ind w:left="84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ob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77C34">
        <w:rPr>
          <w:rFonts w:asciiTheme="minorHAnsi" w:hAnsiTheme="minorHAnsi" w:cstheme="minorHAnsi"/>
          <w:sz w:val="22"/>
          <w:szCs w:val="22"/>
        </w:rPr>
        <w:t>pp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ca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eve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ent</w:t>
      </w:r>
    </w:p>
    <w:p w14:paraId="6A09BD42" w14:textId="77777777" w:rsidR="00840947" w:rsidRPr="00777C34" w:rsidRDefault="00293130" w:rsidP="00777C34">
      <w:pPr>
        <w:spacing w:before="18"/>
        <w:ind w:left="84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Rad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>or</w:t>
      </w:r>
      <w:r w:rsidRPr="00777C3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ann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ng,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and co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ng.</w:t>
      </w:r>
    </w:p>
    <w:p w14:paraId="12AE6DC9" w14:textId="77777777" w:rsidR="00840947" w:rsidRPr="00777C34" w:rsidRDefault="00840947" w:rsidP="00777C3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B68592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1D2F0BCE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30E4A88A" w14:textId="77777777" w:rsidR="00840947" w:rsidRPr="00777C34" w:rsidRDefault="00293130" w:rsidP="00777C34">
      <w:pPr>
        <w:ind w:left="842" w:right="6642" w:hanging="720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pict w14:anchorId="5AC26B25">
          <v:group id="_x0000_s1028" style="position:absolute;left:0;text-align:left;margin-left:90pt;margin-top:17.6pt;width:6in;height:0;z-index:-251655168;mso-position-horizontal-relative:page" coordorigin="1800,352" coordsize="8640,0">
            <v:shape id="_x0000_s1029" style="position:absolute;left:1800;top:352;width:8640;height:0" coordorigin="1800,352" coordsize="8640,0" path="m1800,352r8640,e" filled="f" strokeweight="1pt">
              <v:path arrowok="t"/>
            </v:shape>
            <w10:wrap anchorx="page"/>
          </v:group>
        </w:pict>
      </w:r>
      <w:r w:rsidRPr="00777C34">
        <w:rPr>
          <w:rFonts w:asciiTheme="minorHAnsi" w:hAnsiTheme="minorHAnsi" w:cstheme="minorHAnsi"/>
          <w:b/>
          <w:sz w:val="22"/>
          <w:szCs w:val="22"/>
        </w:rPr>
        <w:t>HO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BBIE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777C34">
        <w:rPr>
          <w:rFonts w:asciiTheme="minorHAnsi" w:hAnsiTheme="minorHAnsi" w:cstheme="minorHAnsi"/>
          <w:sz w:val="22"/>
          <w:szCs w:val="22"/>
        </w:rPr>
        <w:t>Re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earch 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rugby Ca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</w:p>
    <w:p w14:paraId="4F2293A5" w14:textId="77777777" w:rsidR="00840947" w:rsidRPr="00777C34" w:rsidRDefault="00840947" w:rsidP="00777C3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86EECA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5F83B105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5A2AED8C" w14:textId="77777777" w:rsidR="00840947" w:rsidRPr="00777C34" w:rsidRDefault="00293130" w:rsidP="00777C34">
      <w:pPr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pict w14:anchorId="6F955091">
          <v:group id="_x0000_s1026" style="position:absolute;left:0;text-align:left;margin-left:90pt;margin-top:17.6pt;width:6in;height:0;z-index:-251654144;mso-position-horizontal-relative:page" coordorigin="1800,352" coordsize="8640,0">
            <v:shape id="_x0000_s1027" style="position:absolute;left:1800;top:352;width:8640;height:0" coordorigin="1800,352" coordsize="8640,0" path="m1800,352r8640,e" filled="f" strokeweight="1pt">
              <v:path arrowok="t"/>
            </v:shape>
            <w10:wrap anchorx="page"/>
          </v:group>
        </w:pict>
      </w:r>
      <w:r w:rsidRPr="00777C34">
        <w:rPr>
          <w:rFonts w:asciiTheme="minorHAnsi" w:hAnsiTheme="minorHAnsi" w:cstheme="minorHAnsi"/>
          <w:b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b/>
          <w:sz w:val="22"/>
          <w:szCs w:val="22"/>
        </w:rPr>
        <w:t>R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777C34">
        <w:rPr>
          <w:rFonts w:asciiTheme="minorHAnsi" w:hAnsiTheme="minorHAnsi" w:cstheme="minorHAnsi"/>
          <w:b/>
          <w:sz w:val="22"/>
          <w:szCs w:val="22"/>
        </w:rPr>
        <w:t>S:</w:t>
      </w:r>
    </w:p>
    <w:p w14:paraId="3BE800CE" w14:textId="77777777" w:rsidR="00840947" w:rsidRPr="00777C34" w:rsidRDefault="00840947" w:rsidP="00777C3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73BCB8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491BCF89" w14:textId="77777777" w:rsidR="00840947" w:rsidRPr="00777C34" w:rsidRDefault="00293130" w:rsidP="00777C34">
      <w:pPr>
        <w:ind w:left="362" w:right="6653" w:hanging="240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 xml:space="preserve">1.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ng.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an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el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777C34">
        <w:rPr>
          <w:rFonts w:asciiTheme="minorHAnsi" w:hAnsiTheme="minorHAnsi" w:cstheme="minorHAnsi"/>
          <w:sz w:val="22"/>
          <w:szCs w:val="22"/>
        </w:rPr>
        <w:t>, Ch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ef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neer,</w:t>
      </w:r>
    </w:p>
    <w:p w14:paraId="4AF59BCD" w14:textId="77777777" w:rsidR="00840947" w:rsidRPr="00777C34" w:rsidRDefault="00293130" w:rsidP="00777C34">
      <w:pPr>
        <w:ind w:left="362" w:right="4580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IT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and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eco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epar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tm</w:t>
      </w:r>
      <w:r w:rsidRPr="00777C34">
        <w:rPr>
          <w:rFonts w:asciiTheme="minorHAnsi" w:hAnsiTheme="minorHAnsi" w:cstheme="minorHAnsi"/>
          <w:sz w:val="22"/>
          <w:szCs w:val="22"/>
        </w:rPr>
        <w:t xml:space="preserve">ent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Po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77C34">
        <w:rPr>
          <w:rFonts w:asciiTheme="minorHAnsi" w:hAnsiTheme="minorHAnsi" w:cstheme="minorHAnsi"/>
          <w:sz w:val="22"/>
          <w:szCs w:val="22"/>
        </w:rPr>
        <w:t xml:space="preserve">er and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gh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pa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z w:val="22"/>
          <w:szCs w:val="22"/>
        </w:rPr>
        <w:t xml:space="preserve">y </w:t>
      </w:r>
      <w:hyperlink r:id="rId8">
        <w:r w:rsidRPr="00777C3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D</w:t>
        </w:r>
        <w:r w:rsidRPr="00777C34">
          <w:rPr>
            <w:rFonts w:asciiTheme="minorHAnsi" w:hAnsiTheme="minorHAnsi" w:cstheme="minorHAnsi"/>
            <w:color w:val="0000FF"/>
            <w:sz w:val="22"/>
            <w:szCs w:val="22"/>
          </w:rPr>
          <w:t>an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i</w:t>
        </w:r>
        <w:r w:rsidRPr="00777C34">
          <w:rPr>
            <w:rFonts w:asciiTheme="minorHAnsi" w:hAnsiTheme="minorHAnsi" w:cstheme="minorHAnsi"/>
            <w:color w:val="0000FF"/>
            <w:sz w:val="22"/>
            <w:szCs w:val="22"/>
          </w:rPr>
          <w:t>e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l</w:t>
        </w:r>
        <w:r w:rsidRPr="00777C3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K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i</w:t>
        </w:r>
        <w:r w:rsidRPr="00777C34">
          <w:rPr>
            <w:rFonts w:asciiTheme="minorHAnsi" w:hAnsiTheme="minorHAnsi" w:cstheme="minorHAnsi"/>
            <w:color w:val="0000FF"/>
            <w:sz w:val="22"/>
            <w:szCs w:val="22"/>
          </w:rPr>
          <w:t>n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i</w:t>
        </w:r>
        <w:r w:rsidRPr="00777C3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t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i</w:t>
        </w:r>
        <w:r w:rsidRPr="00777C3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@</w:t>
        </w:r>
        <w:r w:rsidRPr="00777C34">
          <w:rPr>
            <w:rFonts w:asciiTheme="minorHAnsi" w:hAnsiTheme="minorHAnsi" w:cstheme="minorHAnsi"/>
            <w:color w:val="0000FF"/>
            <w:sz w:val="22"/>
            <w:szCs w:val="22"/>
          </w:rPr>
          <w:t>kp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l</w:t>
        </w:r>
        <w:r w:rsidRPr="00777C34">
          <w:rPr>
            <w:rFonts w:asciiTheme="minorHAnsi" w:hAnsiTheme="minorHAnsi" w:cstheme="minorHAnsi"/>
            <w:color w:val="0000FF"/>
            <w:sz w:val="22"/>
            <w:szCs w:val="22"/>
          </w:rPr>
          <w:t>c.co.ke</w:t>
        </w:r>
      </w:hyperlink>
    </w:p>
    <w:p w14:paraId="4B66E9EE" w14:textId="77777777" w:rsidR="00840947" w:rsidRPr="00777C34" w:rsidRDefault="00293130" w:rsidP="00777C34">
      <w:pPr>
        <w:ind w:left="242" w:right="6206"/>
        <w:jc w:val="both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Ce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7C3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+</w:t>
      </w:r>
      <w:r w:rsidRPr="00777C34">
        <w:rPr>
          <w:rFonts w:asciiTheme="minorHAnsi" w:hAnsiTheme="minorHAnsi" w:cstheme="minorHAnsi"/>
          <w:b/>
          <w:sz w:val="22"/>
          <w:szCs w:val="22"/>
        </w:rPr>
        <w:t>254(0)733833489</w:t>
      </w:r>
    </w:p>
    <w:p w14:paraId="46291CDD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3245161D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1F6E297C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603A3071" w14:textId="77777777" w:rsidR="00840947" w:rsidRPr="00777C34" w:rsidRDefault="00840947" w:rsidP="00777C3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615A4F" w14:textId="77777777" w:rsidR="00840947" w:rsidRPr="00777C34" w:rsidRDefault="00293130" w:rsidP="00777C34">
      <w:pPr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 xml:space="preserve">2.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r. Br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an Sangud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,</w:t>
      </w:r>
    </w:p>
    <w:p w14:paraId="38D25AD2" w14:textId="77777777" w:rsidR="00840947" w:rsidRPr="00777C34" w:rsidRDefault="00293130" w:rsidP="00777C34">
      <w:pPr>
        <w:ind w:left="302" w:right="3216"/>
        <w:jc w:val="both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echn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l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ead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achu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777C34">
        <w:rPr>
          <w:rFonts w:asciiTheme="minorHAnsi" w:hAnsiTheme="minorHAnsi" w:cstheme="minorHAnsi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In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tit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of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echno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77C3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77C34">
        <w:rPr>
          <w:rFonts w:asciiTheme="minorHAnsi" w:hAnsiTheme="minorHAnsi" w:cstheme="minorHAnsi"/>
          <w:sz w:val="22"/>
          <w:szCs w:val="22"/>
        </w:rPr>
        <w:t xml:space="preserve">-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fr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Infor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echno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77C34">
        <w:rPr>
          <w:rFonts w:asciiTheme="minorHAnsi" w:hAnsiTheme="minorHAnsi" w:cstheme="minorHAnsi"/>
          <w:sz w:val="22"/>
          <w:szCs w:val="22"/>
        </w:rPr>
        <w:t>y In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ve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(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7C34">
        <w:rPr>
          <w:rFonts w:asciiTheme="minorHAnsi" w:hAnsiTheme="minorHAnsi" w:cstheme="minorHAnsi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 xml:space="preserve">I) 2011 </w:t>
      </w:r>
      <w:r w:rsidRPr="00777C34">
        <w:rPr>
          <w:rFonts w:asciiTheme="minorHAnsi" w:hAnsiTheme="minorHAnsi" w:cstheme="minorHAnsi"/>
          <w:color w:val="0000FF"/>
          <w:sz w:val="22"/>
          <w:szCs w:val="22"/>
        </w:rPr>
        <w:t>br</w:t>
      </w:r>
      <w:r w:rsidRPr="00777C34">
        <w:rPr>
          <w:rFonts w:asciiTheme="minorHAnsi" w:hAnsiTheme="minorHAnsi" w:cstheme="minorHAnsi"/>
          <w:color w:val="0000FF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color w:val="0000FF"/>
          <w:sz w:val="22"/>
          <w:szCs w:val="22"/>
        </w:rPr>
        <w:t>a</w:t>
      </w:r>
      <w:r w:rsidRPr="00777C34">
        <w:rPr>
          <w:rFonts w:asciiTheme="minorHAnsi" w:hAnsiTheme="minorHAnsi" w:cstheme="minorHAnsi"/>
          <w:color w:val="0000FF"/>
          <w:spacing w:val="2"/>
          <w:sz w:val="22"/>
          <w:szCs w:val="22"/>
        </w:rPr>
        <w:t>n</w:t>
      </w:r>
      <w:hyperlink r:id="rId9">
        <w:r w:rsidRPr="00777C34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  <w:r w:rsidRPr="00777C3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s</w:t>
        </w:r>
        <w:r w:rsidRPr="00777C34">
          <w:rPr>
            <w:rFonts w:asciiTheme="minorHAnsi" w:hAnsiTheme="minorHAnsi" w:cstheme="minorHAnsi"/>
            <w:color w:val="0000FF"/>
            <w:sz w:val="22"/>
            <w:szCs w:val="22"/>
          </w:rPr>
          <w:t>angud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i@</w:t>
        </w:r>
        <w:r w:rsidRPr="00777C3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s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l</w:t>
        </w:r>
        <w:r w:rsidRPr="00777C34">
          <w:rPr>
            <w:rFonts w:asciiTheme="minorHAnsi" w:hAnsiTheme="minorHAnsi" w:cstheme="minorHAnsi"/>
            <w:color w:val="0000FF"/>
            <w:sz w:val="22"/>
            <w:szCs w:val="22"/>
          </w:rPr>
          <w:t>oan</w:t>
        </w:r>
        <w:r w:rsidRPr="00777C3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.</w:t>
        </w:r>
        <w:r w:rsidRPr="00777C34">
          <w:rPr>
            <w:rFonts w:asciiTheme="minorHAnsi" w:hAnsiTheme="minorHAnsi" w:cstheme="minorHAnsi"/>
            <w:color w:val="0000FF"/>
            <w:spacing w:val="-3"/>
            <w:sz w:val="22"/>
            <w:szCs w:val="22"/>
          </w:rPr>
          <w:t>m</w:t>
        </w:r>
        <w:r w:rsidRPr="00777C34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it</w:t>
        </w:r>
        <w:r w:rsidRPr="00777C3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.</w:t>
        </w:r>
        <w:r w:rsidRPr="00777C34">
          <w:rPr>
            <w:rFonts w:asciiTheme="minorHAnsi" w:hAnsiTheme="minorHAnsi" w:cstheme="minorHAnsi"/>
            <w:color w:val="0000FF"/>
            <w:sz w:val="22"/>
            <w:szCs w:val="22"/>
          </w:rPr>
          <w:t>edu</w:t>
        </w:r>
      </w:hyperlink>
    </w:p>
    <w:p w14:paraId="78F3071F" w14:textId="77777777" w:rsidR="00840947" w:rsidRPr="00777C34" w:rsidRDefault="00293130" w:rsidP="00777C34">
      <w:pPr>
        <w:ind w:left="3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Ce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z w:val="22"/>
          <w:szCs w:val="22"/>
        </w:rPr>
        <w:t>: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>+</w:t>
      </w:r>
      <w:r w:rsidRPr="00777C34">
        <w:rPr>
          <w:rFonts w:asciiTheme="minorHAnsi" w:hAnsiTheme="minorHAnsi" w:cstheme="minorHAnsi"/>
          <w:b/>
          <w:sz w:val="22"/>
          <w:szCs w:val="22"/>
        </w:rPr>
        <w:t>16172999377</w:t>
      </w:r>
    </w:p>
    <w:p w14:paraId="1E65327D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2B4EB390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054B601A" w14:textId="77777777" w:rsidR="00840947" w:rsidRPr="00777C34" w:rsidRDefault="00840947" w:rsidP="00777C34">
      <w:pPr>
        <w:rPr>
          <w:rFonts w:asciiTheme="minorHAnsi" w:hAnsiTheme="minorHAnsi" w:cstheme="minorHAnsi"/>
          <w:sz w:val="22"/>
          <w:szCs w:val="22"/>
        </w:rPr>
      </w:pPr>
    </w:p>
    <w:p w14:paraId="37B26F2E" w14:textId="77777777" w:rsidR="00840947" w:rsidRPr="00777C34" w:rsidRDefault="00840947" w:rsidP="00777C3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3601838" w14:textId="77777777" w:rsidR="00840947" w:rsidRPr="00777C34" w:rsidRDefault="00293130" w:rsidP="00777C34">
      <w:pPr>
        <w:ind w:left="12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 xml:space="preserve">3.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 xml:space="preserve">r.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aur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77C34">
        <w:rPr>
          <w:rFonts w:asciiTheme="minorHAnsi" w:hAnsiTheme="minorHAnsi" w:cstheme="minorHAnsi"/>
          <w:sz w:val="22"/>
          <w:szCs w:val="22"/>
        </w:rPr>
        <w:t>ka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</w:p>
    <w:p w14:paraId="288DF463" w14:textId="77777777" w:rsidR="00840947" w:rsidRPr="00777C34" w:rsidRDefault="00293130" w:rsidP="00777C34">
      <w:pPr>
        <w:ind w:left="422" w:right="2334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77C34">
        <w:rPr>
          <w:rFonts w:asciiTheme="minorHAnsi" w:hAnsiTheme="minorHAnsi" w:cstheme="minorHAnsi"/>
          <w:sz w:val="22"/>
          <w:szCs w:val="22"/>
        </w:rPr>
        <w:t xml:space="preserve">ead,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7C34">
        <w:rPr>
          <w:rFonts w:asciiTheme="minorHAnsi" w:hAnsiTheme="minorHAnsi" w:cstheme="minorHAnsi"/>
          <w:sz w:val="22"/>
          <w:szCs w:val="22"/>
        </w:rPr>
        <w:t>epar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ent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 xml:space="preserve">of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77C34">
        <w:rPr>
          <w:rFonts w:asciiTheme="minorHAnsi" w:hAnsiTheme="minorHAnsi" w:cstheme="minorHAnsi"/>
          <w:sz w:val="22"/>
          <w:szCs w:val="22"/>
        </w:rPr>
        <w:t>ec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7C34">
        <w:rPr>
          <w:rFonts w:asciiTheme="minorHAnsi" w:hAnsiTheme="minorHAnsi" w:cstheme="minorHAnsi"/>
          <w:sz w:val="22"/>
          <w:szCs w:val="22"/>
        </w:rPr>
        <w:t>al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&amp;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Co</w:t>
      </w:r>
      <w:r w:rsidRPr="00777C3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un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ca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on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7C34">
        <w:rPr>
          <w:rFonts w:asciiTheme="minorHAnsi" w:hAnsiTheme="minorHAnsi" w:cstheme="minorHAnsi"/>
          <w:sz w:val="22"/>
          <w:szCs w:val="22"/>
        </w:rPr>
        <w:t>ng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neer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ng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a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 xml:space="preserve">nde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u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77C34">
        <w:rPr>
          <w:rFonts w:asciiTheme="minorHAnsi" w:hAnsiTheme="minorHAnsi" w:cstheme="minorHAnsi"/>
          <w:sz w:val="22"/>
          <w:szCs w:val="22"/>
        </w:rPr>
        <w:t>ro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77C34">
        <w:rPr>
          <w:rFonts w:asciiTheme="minorHAnsi" w:hAnsiTheme="minorHAnsi" w:cstheme="minorHAnsi"/>
          <w:sz w:val="22"/>
          <w:szCs w:val="22"/>
        </w:rPr>
        <w:t>n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ver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y of Sc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7C34">
        <w:rPr>
          <w:rFonts w:asciiTheme="minorHAnsi" w:hAnsiTheme="minorHAnsi" w:cstheme="minorHAnsi"/>
          <w:sz w:val="22"/>
          <w:szCs w:val="22"/>
        </w:rPr>
        <w:t>ence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z w:val="22"/>
          <w:szCs w:val="22"/>
        </w:rPr>
        <w:t>&amp;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7C34">
        <w:rPr>
          <w:rFonts w:asciiTheme="minorHAnsi" w:hAnsiTheme="minorHAnsi" w:cstheme="minorHAnsi"/>
          <w:sz w:val="22"/>
          <w:szCs w:val="22"/>
        </w:rPr>
        <w:t>echno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o</w:t>
      </w:r>
      <w:r w:rsidRPr="00777C3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77C34">
        <w:rPr>
          <w:rFonts w:asciiTheme="minorHAnsi" w:hAnsiTheme="minorHAnsi" w:cstheme="minorHAnsi"/>
          <w:sz w:val="22"/>
          <w:szCs w:val="22"/>
        </w:rPr>
        <w:t xml:space="preserve">y </w:t>
      </w:r>
      <w:r w:rsidRPr="00777C3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77C34">
        <w:rPr>
          <w:rFonts w:asciiTheme="minorHAnsi" w:hAnsiTheme="minorHAnsi" w:cstheme="minorHAnsi"/>
          <w:sz w:val="22"/>
          <w:szCs w:val="22"/>
        </w:rPr>
        <w:t>aka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7C34">
        <w:rPr>
          <w:rFonts w:asciiTheme="minorHAnsi" w:hAnsiTheme="minorHAnsi" w:cstheme="minorHAnsi"/>
          <w:sz w:val="22"/>
          <w:szCs w:val="22"/>
        </w:rPr>
        <w:t>ega</w:t>
      </w:r>
    </w:p>
    <w:p w14:paraId="68E53DD9" w14:textId="77777777" w:rsidR="00840947" w:rsidRPr="00777C34" w:rsidRDefault="00293130" w:rsidP="00777C34">
      <w:pPr>
        <w:ind w:left="302"/>
        <w:rPr>
          <w:rFonts w:asciiTheme="minorHAnsi" w:hAnsiTheme="minorHAnsi" w:cstheme="minorHAnsi"/>
          <w:sz w:val="22"/>
          <w:szCs w:val="22"/>
        </w:rPr>
      </w:pPr>
      <w:r w:rsidRPr="00777C34">
        <w:rPr>
          <w:rFonts w:asciiTheme="minorHAnsi" w:hAnsiTheme="minorHAnsi" w:cstheme="minorHAnsi"/>
          <w:sz w:val="22"/>
          <w:szCs w:val="22"/>
        </w:rPr>
        <w:t>Ce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77C34">
        <w:rPr>
          <w:rFonts w:asciiTheme="minorHAnsi" w:hAnsiTheme="minorHAnsi" w:cstheme="minorHAnsi"/>
          <w:sz w:val="22"/>
          <w:szCs w:val="22"/>
        </w:rPr>
        <w:t>:</w:t>
      </w:r>
      <w:r w:rsidRPr="00777C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+</w:t>
      </w:r>
      <w:r w:rsidRPr="00777C3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254(0)729698973.     Te</w:t>
      </w:r>
      <w:r w:rsidRPr="00777C3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77C34">
        <w:rPr>
          <w:rFonts w:asciiTheme="minorHAnsi" w:hAnsiTheme="minorHAnsi" w:cstheme="minorHAnsi"/>
          <w:sz w:val="22"/>
          <w:szCs w:val="22"/>
        </w:rPr>
        <w:t>:</w:t>
      </w:r>
      <w:r w:rsidRPr="00777C3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7C34">
        <w:rPr>
          <w:rFonts w:asciiTheme="minorHAnsi" w:hAnsiTheme="minorHAnsi" w:cstheme="minorHAnsi"/>
          <w:b/>
          <w:sz w:val="22"/>
          <w:szCs w:val="22"/>
        </w:rPr>
        <w:t>056-31571</w:t>
      </w:r>
    </w:p>
    <w:sectPr w:rsidR="00840947" w:rsidRPr="00777C34">
      <w:headerReference w:type="default" r:id="rId10"/>
      <w:pgSz w:w="12240" w:h="15840"/>
      <w:pgMar w:top="1580" w:right="1680" w:bottom="280" w:left="1680" w:header="13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B51A3" w14:textId="77777777" w:rsidR="00293130" w:rsidRDefault="00293130">
      <w:r>
        <w:separator/>
      </w:r>
    </w:p>
  </w:endnote>
  <w:endnote w:type="continuationSeparator" w:id="0">
    <w:p w14:paraId="25E20522" w14:textId="77777777" w:rsidR="00293130" w:rsidRDefault="0029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65808" w14:textId="77777777" w:rsidR="00293130" w:rsidRDefault="00293130">
      <w:r>
        <w:separator/>
      </w:r>
    </w:p>
  </w:footnote>
  <w:footnote w:type="continuationSeparator" w:id="0">
    <w:p w14:paraId="6CEAE0EB" w14:textId="77777777" w:rsidR="00293130" w:rsidRDefault="00293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C3A6" w14:textId="77777777" w:rsidR="00840947" w:rsidRDefault="00293130">
    <w:pPr>
      <w:spacing w:line="200" w:lineRule="exact"/>
    </w:pPr>
    <w:r>
      <w:pict w14:anchorId="350F5E2A">
        <v:group id="_x0000_s2053" style="position:absolute;margin-left:90pt;margin-top:89.65pt;width:6in;height:0;z-index:-251660288;mso-position-horizontal-relative:page;mso-position-vertical-relative:page" coordorigin="1800,1793" coordsize="8640,0">
          <v:shape id="_x0000_s2054" style="position:absolute;left:1800;top:1793;width:8640;height:0" coordorigin="1800,1793" coordsize="8640,0" path="m1800,1793r8640,e" filled="f" strokeweight="1pt">
            <v:path arrowok="t"/>
          </v:shape>
          <w10:wrap anchorx="page" anchory="page"/>
        </v:group>
      </w:pict>
    </w:r>
    <w:r>
      <w:pict w14:anchorId="299C3B7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9.1pt;margin-top:72.85pt;width:147.75pt;height:16pt;z-index:-251659264;mso-position-horizontal-relative:page;mso-position-vertical-relative:page" filled="f" stroked="f">
          <v:textbox inset="0,0,0,0">
            <w:txbxContent>
              <w:p w14:paraId="2133C0B6" w14:textId="77777777" w:rsidR="00840947" w:rsidRDefault="00293130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 xml:space="preserve">WORK </w:t>
                </w:r>
                <w:r>
                  <w:rPr>
                    <w:b/>
                    <w:spacing w:val="-1"/>
                    <w:sz w:val="28"/>
                    <w:szCs w:val="28"/>
                  </w:rPr>
                  <w:t>E</w:t>
                </w:r>
                <w:r>
                  <w:rPr>
                    <w:b/>
                    <w:spacing w:val="2"/>
                    <w:sz w:val="28"/>
                    <w:szCs w:val="28"/>
                  </w:rPr>
                  <w:t>X</w:t>
                </w:r>
                <w:r>
                  <w:rPr>
                    <w:b/>
                    <w:spacing w:val="1"/>
                    <w:sz w:val="28"/>
                    <w:szCs w:val="28"/>
                  </w:rPr>
                  <w:t>P</w:t>
                </w:r>
                <w:r>
                  <w:rPr>
                    <w:b/>
                    <w:spacing w:val="-1"/>
                    <w:sz w:val="28"/>
                    <w:szCs w:val="28"/>
                  </w:rPr>
                  <w:t>E</w:t>
                </w:r>
                <w:r>
                  <w:rPr>
                    <w:b/>
                    <w:sz w:val="28"/>
                    <w:szCs w:val="28"/>
                  </w:rPr>
                  <w:t>R</w:t>
                </w:r>
                <w:r>
                  <w:rPr>
                    <w:b/>
                    <w:spacing w:val="-1"/>
                    <w:sz w:val="28"/>
                    <w:szCs w:val="28"/>
                  </w:rPr>
                  <w:t>IE</w:t>
                </w:r>
                <w:r>
                  <w:rPr>
                    <w:b/>
                    <w:sz w:val="28"/>
                    <w:szCs w:val="28"/>
                  </w:rPr>
                  <w:t>NC</w:t>
                </w:r>
                <w:r>
                  <w:rPr>
                    <w:b/>
                    <w:spacing w:val="-1"/>
                    <w:sz w:val="28"/>
                    <w:szCs w:val="28"/>
                  </w:rPr>
                  <w:t>E</w:t>
                </w:r>
                <w:r>
                  <w:rPr>
                    <w:b/>
                    <w:sz w:val="28"/>
                    <w:szCs w:val="28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3ABD" w14:textId="77777777" w:rsidR="00840947" w:rsidRDefault="00293130">
    <w:pPr>
      <w:spacing w:line="200" w:lineRule="exact"/>
    </w:pPr>
    <w:r>
      <w:pict w14:anchorId="69A10AC8">
        <v:group id="_x0000_s2050" style="position:absolute;margin-left:90pt;margin-top:89.65pt;width:6in;height:0;z-index:-251658240;mso-position-horizontal-relative:page;mso-position-vertical-relative:page" coordorigin="1800,1793" coordsize="8640,0">
          <v:shape id="_x0000_s2051" style="position:absolute;left:1800;top:1793;width:8640;height:0" coordorigin="1800,1793" coordsize="8640,0" path="m1800,1793r8640,e" filled="f" strokeweight="1pt">
            <v:path arrowok="t"/>
          </v:shape>
          <w10:wrap anchorx="page" anchory="page"/>
        </v:group>
      </w:pict>
    </w:r>
    <w:r>
      <w:pict w14:anchorId="6227855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9.1pt;margin-top:72.85pt;width:189.35pt;height:16pt;z-index:-251657216;mso-position-horizontal-relative:page;mso-position-vertical-relative:page" filled="f" stroked="f">
          <v:textbox inset="0,0,0,0">
            <w:txbxContent>
              <w:p w14:paraId="72B537B3" w14:textId="77777777" w:rsidR="00840947" w:rsidRDefault="00293130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SK</w:t>
                </w:r>
                <w:r>
                  <w:rPr>
                    <w:b/>
                    <w:spacing w:val="-1"/>
                    <w:sz w:val="28"/>
                    <w:szCs w:val="28"/>
                  </w:rPr>
                  <w:t>ILL</w:t>
                </w:r>
                <w:r>
                  <w:rPr>
                    <w:b/>
                    <w:sz w:val="28"/>
                    <w:szCs w:val="28"/>
                  </w:rPr>
                  <w:t>S</w:t>
                </w:r>
                <w:r>
                  <w:rPr>
                    <w:b/>
                    <w:spacing w:val="2"/>
                    <w:sz w:val="28"/>
                    <w:szCs w:val="28"/>
                  </w:rPr>
                  <w:t xml:space="preserve"> </w:t>
                </w:r>
                <w:r>
                  <w:rPr>
                    <w:b/>
                    <w:sz w:val="28"/>
                    <w:szCs w:val="28"/>
                  </w:rPr>
                  <w:t>AND KNOW</w:t>
                </w:r>
                <w:r>
                  <w:rPr>
                    <w:b/>
                    <w:spacing w:val="-1"/>
                    <w:sz w:val="28"/>
                    <w:szCs w:val="28"/>
                  </w:rPr>
                  <w:t>LE</w:t>
                </w:r>
                <w:r>
                  <w:rPr>
                    <w:b/>
                    <w:sz w:val="28"/>
                    <w:szCs w:val="28"/>
                  </w:rPr>
                  <w:t>DG</w:t>
                </w:r>
                <w:r>
                  <w:rPr>
                    <w:b/>
                    <w:spacing w:val="-1"/>
                    <w:sz w:val="28"/>
                    <w:szCs w:val="28"/>
                  </w:rPr>
                  <w:t>E</w:t>
                </w:r>
                <w:r>
                  <w:rPr>
                    <w:b/>
                    <w:sz w:val="28"/>
                    <w:szCs w:val="28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E25D96"/>
    <w:multiLevelType w:val="multilevel"/>
    <w:tmpl w:val="164269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947"/>
    <w:rsid w:val="00293130"/>
    <w:rsid w:val="00777C34"/>
    <w:rsid w:val="0084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366E886"/>
  <w15:docId w15:val="{C9B73774-6FAC-41CE-A67F-395AD691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Kiniti@kplc.co.ke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sangudi@sloan.mit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2021-07-01T10:42:00Z</dcterms:modified>
</cp:coreProperties>
</file>